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"/>
        <w:gridCol w:w="121"/>
        <w:gridCol w:w="13956"/>
        <w:gridCol w:w="54"/>
        <w:gridCol w:w="315"/>
      </w:tblGrid>
      <w:tr w:rsidR="00424B35" w14:paraId="3FE94852" w14:textId="77777777">
        <w:trPr>
          <w:trHeight w:val="217"/>
        </w:trPr>
        <w:tc>
          <w:tcPr>
            <w:tcW w:w="99" w:type="dxa"/>
          </w:tcPr>
          <w:p w14:paraId="54D34C22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491C8CB1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 w14:paraId="674E420F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40491889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 w14:paraId="4F3F0680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8876EB" w14:paraId="6092756A" w14:textId="77777777" w:rsidTr="008876EB">
        <w:trPr>
          <w:trHeight w:val="527"/>
        </w:trPr>
        <w:tc>
          <w:tcPr>
            <w:tcW w:w="99" w:type="dxa"/>
          </w:tcPr>
          <w:p w14:paraId="73885A3C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50FAB7F1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010"/>
            </w:tblGrid>
            <w:tr w:rsidR="00424B35" w14:paraId="77C37527" w14:textId="77777777">
              <w:trPr>
                <w:trHeight w:val="449"/>
              </w:trPr>
              <w:tc>
                <w:tcPr>
                  <w:tcW w:w="140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6F740A" w14:textId="77777777" w:rsidR="00424B35" w:rsidRDefault="0029057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1 a - Produced texts per meeting</w:t>
                  </w:r>
                </w:p>
              </w:tc>
            </w:tr>
          </w:tbl>
          <w:p w14:paraId="20724AFC" w14:textId="77777777" w:rsidR="00424B35" w:rsidRDefault="00424B35">
            <w:pPr>
              <w:spacing w:after="0" w:line="240" w:lineRule="auto"/>
            </w:pPr>
          </w:p>
        </w:tc>
        <w:tc>
          <w:tcPr>
            <w:tcW w:w="315" w:type="dxa"/>
          </w:tcPr>
          <w:p w14:paraId="0FAC5055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424B35" w14:paraId="156FA4AE" w14:textId="77777777">
        <w:trPr>
          <w:trHeight w:val="152"/>
        </w:trPr>
        <w:tc>
          <w:tcPr>
            <w:tcW w:w="99" w:type="dxa"/>
          </w:tcPr>
          <w:p w14:paraId="6DAF479C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785B1F48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 w14:paraId="5ACC17D9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62BBC210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 w14:paraId="5810BEAC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8876EB" w14:paraId="62C6A862" w14:textId="77777777" w:rsidTr="008876EB">
        <w:tc>
          <w:tcPr>
            <w:tcW w:w="99" w:type="dxa"/>
          </w:tcPr>
          <w:p w14:paraId="770D52AB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57"/>
              <w:gridCol w:w="13399"/>
              <w:gridCol w:w="321"/>
            </w:tblGrid>
            <w:tr w:rsidR="00424B35" w14:paraId="08C48DCC" w14:textId="77777777">
              <w:trPr>
                <w:trHeight w:val="555"/>
              </w:trPr>
              <w:tc>
                <w:tcPr>
                  <w:tcW w:w="366" w:type="dxa"/>
                  <w:shd w:val="clear" w:color="auto" w:fill="F5F5F5"/>
                </w:tcPr>
                <w:p w14:paraId="55295172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color="auto" w:fill="F5F5F5"/>
                </w:tcPr>
                <w:p w14:paraId="2D266ED6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color="auto" w:fill="F5F5F5"/>
                </w:tcPr>
                <w:p w14:paraId="3676DB37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424B35" w14:paraId="3568E0C5" w14:textId="77777777">
              <w:trPr>
                <w:trHeight w:val="5774"/>
              </w:trPr>
              <w:tc>
                <w:tcPr>
                  <w:tcW w:w="366" w:type="dxa"/>
                  <w:shd w:val="clear" w:color="auto" w:fill="F5F5F5"/>
                </w:tcPr>
                <w:p w14:paraId="77808327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346A47" w14:textId="77777777" w:rsidR="00424B35" w:rsidRDefault="0029057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E09AB78" wp14:editId="2403DFE8">
                        <wp:extent cx="8497803" cy="3666902"/>
                        <wp:effectExtent l="0" t="0" r="0" b="0"/>
                        <wp:docPr id="2" name="img4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color="auto" w:fill="F5F5F5"/>
                </w:tcPr>
                <w:p w14:paraId="2DDDEA0E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424B35" w14:paraId="4AAD50ED" w14:textId="77777777">
              <w:trPr>
                <w:trHeight w:val="272"/>
              </w:trPr>
              <w:tc>
                <w:tcPr>
                  <w:tcW w:w="366" w:type="dxa"/>
                  <w:shd w:val="clear" w:color="auto" w:fill="F5F5F5"/>
                </w:tcPr>
                <w:p w14:paraId="1383BC90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color="auto" w:fill="F5F5F5"/>
                </w:tcPr>
                <w:p w14:paraId="3FE58F5E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color="auto" w:fill="F5F5F5"/>
                </w:tcPr>
                <w:p w14:paraId="64B9E5AF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76067294" w14:textId="77777777" w:rsidR="00424B35" w:rsidRDefault="00424B35">
            <w:pPr>
              <w:spacing w:after="0" w:line="240" w:lineRule="auto"/>
            </w:pPr>
          </w:p>
        </w:tc>
        <w:tc>
          <w:tcPr>
            <w:tcW w:w="54" w:type="dxa"/>
          </w:tcPr>
          <w:p w14:paraId="2B28B389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 w14:paraId="537C4DEF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</w:tbl>
    <w:p w14:paraId="7A369A47" w14:textId="77777777" w:rsidR="00424B35" w:rsidRDefault="00290578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"/>
        <w:gridCol w:w="81"/>
        <w:gridCol w:w="13930"/>
        <w:gridCol w:w="148"/>
        <w:gridCol w:w="234"/>
      </w:tblGrid>
      <w:tr w:rsidR="00424B35" w14:paraId="48989E82" w14:textId="77777777">
        <w:trPr>
          <w:trHeight w:val="406"/>
        </w:trPr>
        <w:tc>
          <w:tcPr>
            <w:tcW w:w="153" w:type="dxa"/>
          </w:tcPr>
          <w:p w14:paraId="1BC99E77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 w14:paraId="20D0FAB2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 w14:paraId="0C2E52BD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 w14:paraId="6828C87E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 w14:paraId="7FA06D93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8876EB" w14:paraId="1B7BFFA9" w14:textId="77777777" w:rsidTr="008876EB">
        <w:trPr>
          <w:trHeight w:val="527"/>
        </w:trPr>
        <w:tc>
          <w:tcPr>
            <w:tcW w:w="153" w:type="dxa"/>
          </w:tcPr>
          <w:p w14:paraId="2205AFAE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011"/>
            </w:tblGrid>
            <w:tr w:rsidR="00424B35" w14:paraId="34501AD7" w14:textId="77777777">
              <w:trPr>
                <w:trHeight w:val="449"/>
              </w:trPr>
              <w:tc>
                <w:tcPr>
                  <w:tcW w:w="140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316081" w14:textId="77777777" w:rsidR="00424B35" w:rsidRDefault="0029057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1 b - Approved Recommendations per year</w:t>
                  </w:r>
                </w:p>
              </w:tc>
            </w:tr>
          </w:tbl>
          <w:p w14:paraId="00228C1E" w14:textId="77777777" w:rsidR="00424B35" w:rsidRDefault="00424B35">
            <w:pPr>
              <w:spacing w:after="0" w:line="240" w:lineRule="auto"/>
            </w:pPr>
          </w:p>
        </w:tc>
        <w:tc>
          <w:tcPr>
            <w:tcW w:w="148" w:type="dxa"/>
          </w:tcPr>
          <w:p w14:paraId="0BE0E5F8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 w14:paraId="4DE313D0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424B35" w14:paraId="09193DA7" w14:textId="77777777">
        <w:trPr>
          <w:trHeight w:val="79"/>
        </w:trPr>
        <w:tc>
          <w:tcPr>
            <w:tcW w:w="153" w:type="dxa"/>
          </w:tcPr>
          <w:p w14:paraId="7F0BBBD9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 w14:paraId="003282A6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 w14:paraId="2CCAD5E0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 w14:paraId="7C7BB55C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 w14:paraId="30E9817C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8876EB" w14:paraId="29B74C83" w14:textId="77777777" w:rsidTr="008876EB">
        <w:tc>
          <w:tcPr>
            <w:tcW w:w="153" w:type="dxa"/>
          </w:tcPr>
          <w:p w14:paraId="285EEDB6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 w14:paraId="5CD221E0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58"/>
              <w:gridCol w:w="13399"/>
              <w:gridCol w:w="321"/>
            </w:tblGrid>
            <w:tr w:rsidR="00424B35" w14:paraId="147C4412" w14:textId="77777777">
              <w:trPr>
                <w:trHeight w:val="111"/>
              </w:trPr>
              <w:tc>
                <w:tcPr>
                  <w:tcW w:w="366" w:type="dxa"/>
                  <w:shd w:val="clear" w:color="auto" w:fill="F5F5F5"/>
                </w:tcPr>
                <w:p w14:paraId="046A8883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color="auto" w:fill="F5F5F5"/>
                </w:tcPr>
                <w:p w14:paraId="0603BFEB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color="auto" w:fill="F5F5F5"/>
                </w:tcPr>
                <w:p w14:paraId="58E641EF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424B35" w14:paraId="56BAB4A5" w14:textId="77777777">
              <w:trPr>
                <w:trHeight w:val="5774"/>
              </w:trPr>
              <w:tc>
                <w:tcPr>
                  <w:tcW w:w="366" w:type="dxa"/>
                  <w:shd w:val="clear" w:color="auto" w:fill="F5F5F5"/>
                </w:tcPr>
                <w:p w14:paraId="7E4C1CA2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F37899" w14:textId="77777777" w:rsidR="00424B35" w:rsidRDefault="0029057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3B17B6E" wp14:editId="0AD914FD">
                        <wp:extent cx="8497803" cy="3666902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color="auto" w:fill="F5F5F5"/>
                </w:tcPr>
                <w:p w14:paraId="3F666843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424B35" w14:paraId="63C072F2" w14:textId="77777777">
              <w:trPr>
                <w:trHeight w:val="152"/>
              </w:trPr>
              <w:tc>
                <w:tcPr>
                  <w:tcW w:w="366" w:type="dxa"/>
                  <w:shd w:val="clear" w:color="auto" w:fill="F5F5F5"/>
                </w:tcPr>
                <w:p w14:paraId="53B103C5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color="auto" w:fill="F5F5F5"/>
                </w:tcPr>
                <w:p w14:paraId="48EA70A3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color="auto" w:fill="F5F5F5"/>
                </w:tcPr>
                <w:p w14:paraId="64EFEF69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6906AC04" w14:textId="77777777" w:rsidR="00424B35" w:rsidRDefault="00424B35">
            <w:pPr>
              <w:spacing w:after="0" w:line="240" w:lineRule="auto"/>
            </w:pPr>
          </w:p>
        </w:tc>
        <w:tc>
          <w:tcPr>
            <w:tcW w:w="234" w:type="dxa"/>
          </w:tcPr>
          <w:p w14:paraId="294DD37E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</w:tbl>
    <w:p w14:paraId="77FEF8DB" w14:textId="77777777" w:rsidR="00424B35" w:rsidRDefault="00290578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"/>
        <w:gridCol w:w="50"/>
        <w:gridCol w:w="16"/>
        <w:gridCol w:w="50"/>
        <w:gridCol w:w="6672"/>
        <w:gridCol w:w="422"/>
        <w:gridCol w:w="6783"/>
        <w:gridCol w:w="50"/>
        <w:gridCol w:w="424"/>
      </w:tblGrid>
      <w:tr w:rsidR="00424B35" w14:paraId="79B5420A" w14:textId="77777777">
        <w:trPr>
          <w:trHeight w:val="356"/>
        </w:trPr>
        <w:tc>
          <w:tcPr>
            <w:tcW w:w="103" w:type="dxa"/>
          </w:tcPr>
          <w:p w14:paraId="0B9DDD67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42436500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2E868DC3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7AF946BB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 w14:paraId="481B6C6B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14:paraId="5F1B21B5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 w14:paraId="2EE8F89E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3A969366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3DA18D44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8876EB" w14:paraId="737EB411" w14:textId="77777777" w:rsidTr="008876EB">
        <w:trPr>
          <w:trHeight w:val="527"/>
        </w:trPr>
        <w:tc>
          <w:tcPr>
            <w:tcW w:w="103" w:type="dxa"/>
          </w:tcPr>
          <w:p w14:paraId="39B37FC1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3638EE59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411CA100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2596095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902"/>
            </w:tblGrid>
            <w:tr w:rsidR="00424B35" w14:paraId="20413C79" w14:textId="77777777">
              <w:trPr>
                <w:trHeight w:val="449"/>
              </w:trPr>
              <w:tc>
                <w:tcPr>
                  <w:tcW w:w="139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DAF6F7" w14:textId="77777777" w:rsidR="00424B35" w:rsidRDefault="0029057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2 - Contributions &amp; TDs</w:t>
                  </w:r>
                </w:p>
              </w:tc>
            </w:tr>
          </w:tbl>
          <w:p w14:paraId="01B9B72B" w14:textId="77777777" w:rsidR="00424B35" w:rsidRDefault="00424B35">
            <w:pPr>
              <w:spacing w:after="0" w:line="240" w:lineRule="auto"/>
            </w:pPr>
          </w:p>
        </w:tc>
        <w:tc>
          <w:tcPr>
            <w:tcW w:w="424" w:type="dxa"/>
          </w:tcPr>
          <w:p w14:paraId="0BDB34A1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424B35" w14:paraId="0D7C3BA1" w14:textId="77777777">
        <w:trPr>
          <w:trHeight w:val="207"/>
        </w:trPr>
        <w:tc>
          <w:tcPr>
            <w:tcW w:w="103" w:type="dxa"/>
          </w:tcPr>
          <w:p w14:paraId="5ECED720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401FD6A5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207A40A0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D0DF4F2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 w14:paraId="6B7AB1F1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14:paraId="5D095612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 w14:paraId="4A37E38E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5D219175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6BD60B4B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8876EB" w14:paraId="43C91157" w14:textId="77777777" w:rsidTr="008876EB">
        <w:tc>
          <w:tcPr>
            <w:tcW w:w="103" w:type="dxa"/>
          </w:tcPr>
          <w:p w14:paraId="72083ADE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40C75D5F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9"/>
              <w:gridCol w:w="13836"/>
              <w:gridCol w:w="78"/>
            </w:tblGrid>
            <w:tr w:rsidR="00424B35" w14:paraId="3685BE2F" w14:textId="77777777">
              <w:trPr>
                <w:trHeight w:val="270"/>
              </w:trPr>
              <w:tc>
                <w:tcPr>
                  <w:tcW w:w="274" w:type="dxa"/>
                  <w:shd w:val="clear" w:color="auto" w:fill="F5F5F5"/>
                </w:tcPr>
                <w:p w14:paraId="3B55CFC4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66106C44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color="auto" w:fill="F5F5F5"/>
                </w:tcPr>
                <w:p w14:paraId="1F165348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424B35" w14:paraId="522BC5C8" w14:textId="77777777">
              <w:trPr>
                <w:trHeight w:val="6128"/>
              </w:trPr>
              <w:tc>
                <w:tcPr>
                  <w:tcW w:w="274" w:type="dxa"/>
                  <w:shd w:val="clear" w:color="auto" w:fill="F5F5F5"/>
                </w:tcPr>
                <w:p w14:paraId="43DDE06C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F776C9" w14:textId="77777777" w:rsidR="00424B35" w:rsidRDefault="00290578">
                  <w:pPr>
                    <w:spacing w:after="0" w:line="240" w:lineRule="auto"/>
                  </w:pPr>
                  <w:commentRangeStart w:id="0"/>
                  <w:r>
                    <w:rPr>
                      <w:noProof/>
                    </w:rPr>
                    <w:drawing>
                      <wp:inline distT="0" distB="0" distL="0" distR="0" wp14:anchorId="4506E236" wp14:editId="34210337">
                        <wp:extent cx="8521678" cy="3891283"/>
                        <wp:effectExtent l="0" t="0" r="0" b="0"/>
                        <wp:docPr id="6" name="img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commentRangeEnd w:id="0"/>
                  <w:r w:rsidR="008876EB">
                    <w:rPr>
                      <w:rStyle w:val="CommentReference"/>
                    </w:rPr>
                    <w:commentReference w:id="0"/>
                  </w:r>
                </w:p>
              </w:tc>
              <w:tc>
                <w:tcPr>
                  <w:tcW w:w="274" w:type="dxa"/>
                  <w:shd w:val="clear" w:color="auto" w:fill="F5F5F5"/>
                </w:tcPr>
                <w:p w14:paraId="7D94D7E7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424B35" w14:paraId="4915D71C" w14:textId="77777777">
              <w:trPr>
                <w:trHeight w:val="270"/>
              </w:trPr>
              <w:tc>
                <w:tcPr>
                  <w:tcW w:w="274" w:type="dxa"/>
                  <w:shd w:val="clear" w:color="auto" w:fill="F5F5F5"/>
                </w:tcPr>
                <w:p w14:paraId="744F7613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2771B0BD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color="auto" w:fill="F5F5F5"/>
                </w:tcPr>
                <w:p w14:paraId="4F96039F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65EA19AC" w14:textId="77777777" w:rsidR="00424B35" w:rsidRDefault="00424B35">
            <w:pPr>
              <w:spacing w:after="0" w:line="240" w:lineRule="auto"/>
            </w:pPr>
          </w:p>
        </w:tc>
        <w:tc>
          <w:tcPr>
            <w:tcW w:w="424" w:type="dxa"/>
          </w:tcPr>
          <w:p w14:paraId="7384AC0B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424B35" w14:paraId="36823207" w14:textId="77777777">
        <w:trPr>
          <w:trHeight w:val="315"/>
        </w:trPr>
        <w:tc>
          <w:tcPr>
            <w:tcW w:w="103" w:type="dxa"/>
          </w:tcPr>
          <w:p w14:paraId="13AB0D73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242FBC43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565614C1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3F6715B7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 w14:paraId="70B8F301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14:paraId="024F724A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 w14:paraId="3CE03D5A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19E6F95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362B4EFE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8876EB" w14:paraId="44D2ED84" w14:textId="77777777" w:rsidTr="008876EB">
        <w:trPr>
          <w:trHeight w:val="527"/>
        </w:trPr>
        <w:tc>
          <w:tcPr>
            <w:tcW w:w="103" w:type="dxa"/>
          </w:tcPr>
          <w:p w14:paraId="3BC60DFC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969"/>
            </w:tblGrid>
            <w:tr w:rsidR="00424B35" w14:paraId="58C08751" w14:textId="77777777">
              <w:trPr>
                <w:trHeight w:val="449"/>
              </w:trPr>
              <w:tc>
                <w:tcPr>
                  <w:tcW w:w="139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13556A" w14:textId="77777777" w:rsidR="00424B35" w:rsidRDefault="0029057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3 - Liaisons statements</w:t>
                  </w:r>
                </w:p>
              </w:tc>
            </w:tr>
          </w:tbl>
          <w:p w14:paraId="6D141706" w14:textId="77777777" w:rsidR="00424B35" w:rsidRDefault="00424B35">
            <w:pPr>
              <w:spacing w:after="0" w:line="240" w:lineRule="auto"/>
            </w:pPr>
          </w:p>
        </w:tc>
        <w:tc>
          <w:tcPr>
            <w:tcW w:w="50" w:type="dxa"/>
          </w:tcPr>
          <w:p w14:paraId="526BCCAF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0C982BBF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424B35" w14:paraId="632F4DDC" w14:textId="77777777">
        <w:trPr>
          <w:trHeight w:val="190"/>
        </w:trPr>
        <w:tc>
          <w:tcPr>
            <w:tcW w:w="103" w:type="dxa"/>
          </w:tcPr>
          <w:p w14:paraId="6AEEC475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64F39EBC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711D713A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118DC398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 w14:paraId="06956C13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14:paraId="2D5FBDD1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 w14:paraId="4D01B525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558F2B73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7082C0E7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8876EB" w14:paraId="4AFFF54E" w14:textId="77777777" w:rsidTr="008876EB">
        <w:trPr>
          <w:trHeight w:val="815"/>
        </w:trPr>
        <w:tc>
          <w:tcPr>
            <w:tcW w:w="103" w:type="dxa"/>
          </w:tcPr>
          <w:p w14:paraId="28CAD926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969"/>
            </w:tblGrid>
            <w:tr w:rsidR="00424B35" w14:paraId="7FF9D3BE" w14:textId="77777777">
              <w:trPr>
                <w:trHeight w:val="737"/>
              </w:trPr>
              <w:tc>
                <w:tcPr>
                  <w:tcW w:w="139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F953AF" w14:textId="77777777" w:rsidR="00424B35" w:rsidRDefault="0029057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 xml:space="preserve">Important </w:t>
                  </w: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</w:rPr>
                    <w:t>Note :</w:t>
                  </w:r>
                  <w:proofErr w:type="gramEnd"/>
                  <w:r>
                    <w:rPr>
                      <w:rFonts w:ascii="Arial" w:eastAsia="Arial" w:hAnsi="Arial"/>
                      <w:b/>
                      <w:color w:val="000000"/>
                    </w:rPr>
                    <w:t xml:space="preserve"> </w:t>
                  </w:r>
                </w:p>
                <w:p w14:paraId="600C21FC" w14:textId="77777777" w:rsidR="00424B35" w:rsidRDefault="0029057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Only incoming liaisons statements attached to their respective meeting are displayed in this report.</w:t>
                  </w:r>
                </w:p>
                <w:p w14:paraId="4C80B057" w14:textId="77777777" w:rsidR="00424B35" w:rsidRDefault="0029057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This linkage is systematic since April 2010, prior to this date the statistics of ILS may not be accurate.</w:t>
                  </w:r>
                </w:p>
              </w:tc>
            </w:tr>
          </w:tbl>
          <w:p w14:paraId="2E3D0D92" w14:textId="77777777" w:rsidR="00424B35" w:rsidRDefault="00424B35">
            <w:pPr>
              <w:spacing w:after="0" w:line="240" w:lineRule="auto"/>
            </w:pPr>
          </w:p>
        </w:tc>
        <w:tc>
          <w:tcPr>
            <w:tcW w:w="50" w:type="dxa"/>
          </w:tcPr>
          <w:p w14:paraId="30584D69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469E8924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424B35" w14:paraId="1E668B2D" w14:textId="77777777">
        <w:trPr>
          <w:trHeight w:val="308"/>
        </w:trPr>
        <w:tc>
          <w:tcPr>
            <w:tcW w:w="103" w:type="dxa"/>
          </w:tcPr>
          <w:p w14:paraId="58729943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3F6E76B5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BCCCFA7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4B470199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 w14:paraId="7E1532CE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14:paraId="0E4AFC14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 w14:paraId="6DB54CD3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5F513861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49ECD9A6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8876EB" w14:paraId="39EB737B" w14:textId="77777777" w:rsidTr="008876EB">
        <w:tc>
          <w:tcPr>
            <w:tcW w:w="103" w:type="dxa"/>
          </w:tcPr>
          <w:p w14:paraId="5EF5F6F7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12"/>
              <w:gridCol w:w="13436"/>
              <w:gridCol w:w="237"/>
            </w:tblGrid>
            <w:tr w:rsidR="00424B35" w14:paraId="0667CC39" w14:textId="77777777">
              <w:trPr>
                <w:trHeight w:val="80"/>
              </w:trPr>
              <w:tc>
                <w:tcPr>
                  <w:tcW w:w="312" w:type="dxa"/>
                  <w:shd w:val="clear" w:color="auto" w:fill="F5F5F5"/>
                </w:tcPr>
                <w:p w14:paraId="1D1055B9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16B55494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color="auto" w:fill="F5F5F5"/>
                </w:tcPr>
                <w:p w14:paraId="457A7859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424B35" w14:paraId="3E05DCB2" w14:textId="77777777">
              <w:trPr>
                <w:trHeight w:val="4032"/>
              </w:trPr>
              <w:tc>
                <w:tcPr>
                  <w:tcW w:w="312" w:type="dxa"/>
                  <w:shd w:val="clear" w:color="auto" w:fill="F5F5F5"/>
                </w:tcPr>
                <w:p w14:paraId="57124AAC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C78984" w14:textId="77777777" w:rsidR="00424B35" w:rsidRDefault="0029057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1852766" wp14:editId="1C456CC4">
                        <wp:extent cx="8521675" cy="2560320"/>
                        <wp:effectExtent l="0" t="0" r="0" b="0"/>
                        <wp:docPr id="8" name="img7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color="auto" w:fill="F5F5F5"/>
                </w:tcPr>
                <w:p w14:paraId="48F36F69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424B35" w14:paraId="225B06EB" w14:textId="77777777">
              <w:trPr>
                <w:trHeight w:val="212"/>
              </w:trPr>
              <w:tc>
                <w:tcPr>
                  <w:tcW w:w="312" w:type="dxa"/>
                  <w:shd w:val="clear" w:color="auto" w:fill="F5F5F5"/>
                </w:tcPr>
                <w:p w14:paraId="01F0726F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0062B0AB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color="auto" w:fill="F5F5F5"/>
                </w:tcPr>
                <w:p w14:paraId="65204745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424B35" w14:paraId="63019687" w14:textId="77777777">
              <w:trPr>
                <w:trHeight w:val="4104"/>
              </w:trPr>
              <w:tc>
                <w:tcPr>
                  <w:tcW w:w="312" w:type="dxa"/>
                  <w:shd w:val="clear" w:color="auto" w:fill="F5F5F5"/>
                </w:tcPr>
                <w:p w14:paraId="19251B52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95EA3D" w14:textId="77777777" w:rsidR="00424B35" w:rsidRDefault="0029057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E6A66A8" wp14:editId="42F11180">
                        <wp:extent cx="8521675" cy="2606044"/>
                        <wp:effectExtent l="0" t="0" r="0" b="0"/>
                        <wp:docPr id="10" name="img8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color="auto" w:fill="F5F5F5"/>
                </w:tcPr>
                <w:p w14:paraId="7547EAA4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424B35" w14:paraId="3A77C8DF" w14:textId="77777777">
              <w:trPr>
                <w:trHeight w:val="193"/>
              </w:trPr>
              <w:tc>
                <w:tcPr>
                  <w:tcW w:w="312" w:type="dxa"/>
                  <w:shd w:val="clear" w:color="auto" w:fill="F5F5F5"/>
                </w:tcPr>
                <w:p w14:paraId="4EF8AA1C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34A2D1AF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color="auto" w:fill="F5F5F5"/>
                </w:tcPr>
                <w:p w14:paraId="6552F46C" w14:textId="77777777" w:rsidR="00424B35" w:rsidRDefault="00424B3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2061F399" w14:textId="77777777" w:rsidR="00424B35" w:rsidRDefault="00424B35">
            <w:pPr>
              <w:spacing w:after="0" w:line="240" w:lineRule="auto"/>
            </w:pPr>
          </w:p>
        </w:tc>
        <w:tc>
          <w:tcPr>
            <w:tcW w:w="50" w:type="dxa"/>
          </w:tcPr>
          <w:p w14:paraId="7061D76F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7492AC5D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424B35" w14:paraId="09772511" w14:textId="77777777">
        <w:trPr>
          <w:trHeight w:val="384"/>
        </w:trPr>
        <w:tc>
          <w:tcPr>
            <w:tcW w:w="103" w:type="dxa"/>
          </w:tcPr>
          <w:p w14:paraId="18BA0DBA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34AD5C75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79C0BDB5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723AB459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 w14:paraId="5125B43D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14:paraId="2E807662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 w14:paraId="114A4880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69CC0122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52545CC0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8876EB" w14:paraId="31DF95CD" w14:textId="77777777" w:rsidTr="008876EB">
        <w:trPr>
          <w:trHeight w:val="8087"/>
        </w:trPr>
        <w:tc>
          <w:tcPr>
            <w:tcW w:w="103" w:type="dxa"/>
          </w:tcPr>
          <w:p w14:paraId="3AD5C58F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3608C442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95DF27E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C8F6E" w14:textId="77777777" w:rsidR="00424B35" w:rsidRDefault="00290578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35392681" wp14:editId="6C86F5E2">
                  <wp:extent cx="4263052" cy="5135876"/>
                  <wp:effectExtent l="0" t="0" r="0" b="0"/>
                  <wp:docPr id="12" name="img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g9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</w:tcPr>
          <w:p w14:paraId="22E00EA9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F2378" w14:textId="77777777" w:rsidR="00424B35" w:rsidRDefault="00290578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1093C2D6" wp14:editId="0FA6363B">
                  <wp:extent cx="4296834" cy="5135876"/>
                  <wp:effectExtent l="0" t="0" r="0" b="0"/>
                  <wp:docPr id="14" name="img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g10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 w14:paraId="5C205D4D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60A84157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  <w:tr w:rsidR="00424B35" w14:paraId="5E15466B" w14:textId="77777777">
        <w:trPr>
          <w:trHeight w:val="4276"/>
        </w:trPr>
        <w:tc>
          <w:tcPr>
            <w:tcW w:w="103" w:type="dxa"/>
          </w:tcPr>
          <w:p w14:paraId="6982A23A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53967338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4DCF179D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1CC9CDEF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 w14:paraId="04EE12E2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14:paraId="3C571F66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 w14:paraId="755C67D7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7508907F" w14:textId="77777777" w:rsidR="00424B35" w:rsidRDefault="00424B35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649C5FD4" w14:textId="77777777" w:rsidR="00424B35" w:rsidRDefault="00424B35">
            <w:pPr>
              <w:pStyle w:val="EmptyCellLayoutStyle"/>
              <w:spacing w:after="0" w:line="240" w:lineRule="auto"/>
            </w:pPr>
          </w:p>
        </w:tc>
      </w:tr>
    </w:tbl>
    <w:p w14:paraId="713B611E" w14:textId="77777777" w:rsidR="00424B35" w:rsidRDefault="00424B35">
      <w:pPr>
        <w:spacing w:after="0" w:line="240" w:lineRule="auto"/>
      </w:pPr>
    </w:p>
    <w:sectPr w:rsidR="00424B35">
      <w:headerReference w:type="default" r:id="rId18"/>
      <w:pgSz w:w="16837" w:h="11905" w:orient="landscape"/>
      <w:pgMar w:top="2574" w:right="566" w:bottom="566" w:left="566" w:header="566" w:footer="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TSB" w:date="2020-09-17T14:57:00Z" w:initials="CC">
    <w:p w14:paraId="0AFCF44D" w14:textId="7D4C6A2C" w:rsidR="008876EB" w:rsidRDefault="008876EB">
      <w:pPr>
        <w:pStyle w:val="CommentText"/>
      </w:pPr>
      <w:r>
        <w:rPr>
          <w:rStyle w:val="CommentReference"/>
        </w:rPr>
        <w:annotationRef/>
      </w:r>
      <w:r>
        <w:t>Kindly note that during</w:t>
      </w:r>
      <w:bookmarkStart w:id="1" w:name="_GoBack"/>
      <w:bookmarkEnd w:id="1"/>
      <w:r>
        <w:t xml:space="preserve"> the SG20 meeting that took place on 13-23 March 2017, in Dubai, </w:t>
      </w:r>
      <w:r w:rsidRPr="00823AEC">
        <w:rPr>
          <w:highlight w:val="yellow"/>
        </w:rPr>
        <w:t>119</w:t>
      </w:r>
      <w:r>
        <w:t xml:space="preserve"> Contributions </w:t>
      </w:r>
      <w:r>
        <w:t xml:space="preserve">were </w:t>
      </w:r>
      <w:r>
        <w:t>received.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AFCF4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DF7D5" w16cex:dateUtc="2020-09-17T12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AFCF44D" w16cid:durableId="230DF7D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4E336E" w14:textId="77777777" w:rsidR="00290578" w:rsidRDefault="00290578">
      <w:pPr>
        <w:spacing w:after="0" w:line="240" w:lineRule="auto"/>
      </w:pPr>
      <w:r>
        <w:separator/>
      </w:r>
    </w:p>
  </w:endnote>
  <w:endnote w:type="continuationSeparator" w:id="0">
    <w:p w14:paraId="4A28BC8E" w14:textId="77777777" w:rsidR="00290578" w:rsidRDefault="00290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024818" w14:textId="77777777" w:rsidR="00290578" w:rsidRDefault="00290578">
      <w:pPr>
        <w:spacing w:after="0" w:line="240" w:lineRule="auto"/>
      </w:pPr>
      <w:r>
        <w:separator/>
      </w:r>
    </w:p>
  </w:footnote>
  <w:footnote w:type="continuationSeparator" w:id="0">
    <w:p w14:paraId="763E2987" w14:textId="77777777" w:rsidR="00290578" w:rsidRDefault="00290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 w:rsidR="00424B35" w14:paraId="47A56CEA" w14:textId="77777777">
      <w:tc>
        <w:tcPr>
          <w:tcW w:w="153" w:type="dxa"/>
        </w:tcPr>
        <w:p w14:paraId="15B55CC7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 w14:paraId="69B4E8ED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5C58B37F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51EB0273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14:paraId="3FC9E486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 w14:paraId="3F50ADFD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14:paraId="152F9D6D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14:paraId="5EB72242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32AA18A4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42801D2D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14:paraId="47EC19C5" w14:textId="77777777" w:rsidR="00424B35" w:rsidRDefault="00424B35">
          <w:pPr>
            <w:pStyle w:val="EmptyCellLayoutStyle"/>
            <w:spacing w:after="0" w:line="240" w:lineRule="auto"/>
          </w:pPr>
        </w:p>
      </w:tc>
    </w:tr>
    <w:tr w:rsidR="008876EB" w14:paraId="55972E44" w14:textId="77777777" w:rsidTr="008876EB">
      <w:tc>
        <w:tcPr>
          <w:tcW w:w="153" w:type="dxa"/>
        </w:tcPr>
        <w:p w14:paraId="30501863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0BC45D78" w14:textId="77777777" w:rsidR="00424B35" w:rsidRDefault="00290578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00086002" wp14:editId="5C57D6FC">
                <wp:extent cx="1055243" cy="1055243"/>
                <wp:effectExtent l="0" t="0" r="0" b="0"/>
                <wp:docPr id="1" name="img3.gif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3.gif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 w14:paraId="07426D5C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9" w:type="dxa"/>
          <w:gridSpan w:val="3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7934"/>
          </w:tblGrid>
          <w:tr w:rsidR="00424B35" w14:paraId="71C2F6A4" w14:textId="77777777">
            <w:trPr>
              <w:trHeight w:val="422"/>
            </w:trPr>
            <w:tc>
              <w:tcPr>
                <w:tcW w:w="79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1A6A0EB5" w14:textId="77777777" w:rsidR="00424B35" w:rsidRDefault="0029057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b/>
                    <w:color w:val="000000"/>
                    <w:sz w:val="28"/>
                  </w:rPr>
                  <w:t>ITU-T Study Group 20 statistics</w:t>
                </w:r>
              </w:p>
            </w:tc>
          </w:tr>
        </w:tbl>
        <w:p w14:paraId="5F7CD6F4" w14:textId="77777777" w:rsidR="00424B35" w:rsidRDefault="00424B35">
          <w:pPr>
            <w:spacing w:after="0" w:line="240" w:lineRule="auto"/>
          </w:pPr>
        </w:p>
      </w:tc>
      <w:tc>
        <w:tcPr>
          <w:tcW w:w="268" w:type="dxa"/>
        </w:tcPr>
        <w:p w14:paraId="49E875CE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14:paraId="75FC4D14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6B25F206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29C2B077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14:paraId="2CF88871" w14:textId="77777777" w:rsidR="00424B35" w:rsidRDefault="00424B35">
          <w:pPr>
            <w:pStyle w:val="EmptyCellLayoutStyle"/>
            <w:spacing w:after="0" w:line="240" w:lineRule="auto"/>
          </w:pPr>
        </w:p>
      </w:tc>
    </w:tr>
    <w:tr w:rsidR="008876EB" w14:paraId="2CC317C0" w14:textId="77777777" w:rsidTr="008876EB">
      <w:tc>
        <w:tcPr>
          <w:tcW w:w="153" w:type="dxa"/>
        </w:tcPr>
        <w:p w14:paraId="23D6D107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031DC9B8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28D058F5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9" w:type="dxa"/>
          <w:gridSpan w:val="3"/>
          <w:vMerge/>
        </w:tcPr>
        <w:p w14:paraId="5BF182ED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14:paraId="78B9E43B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368" w:type="dxa"/>
          <w:gridSpan w:val="3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4112"/>
          </w:tblGrid>
          <w:tr w:rsidR="00424B35" w14:paraId="750EB548" w14:textId="77777777">
            <w:trPr>
              <w:trHeight w:val="371"/>
            </w:trPr>
            <w:tc>
              <w:tcPr>
                <w:tcW w:w="411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0E75A725" w14:textId="77777777" w:rsidR="00424B35" w:rsidRDefault="0029057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4"/>
                  </w:rPr>
                  <w:t>Generated using the TSB DB Reports tool</w:t>
                </w:r>
              </w:p>
              <w:p w14:paraId="5299E5B8" w14:textId="77777777" w:rsidR="00424B35" w:rsidRDefault="0029057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4"/>
                  </w:rPr>
                  <w:t>As-of 9/17/2020 1:35:16 PM</w:t>
                </w:r>
              </w:p>
            </w:tc>
          </w:tr>
        </w:tbl>
        <w:p w14:paraId="504D8B82" w14:textId="77777777" w:rsidR="00424B35" w:rsidRDefault="00424B35">
          <w:pPr>
            <w:spacing w:after="0" w:line="240" w:lineRule="auto"/>
          </w:pPr>
        </w:p>
      </w:tc>
      <w:tc>
        <w:tcPr>
          <w:tcW w:w="315" w:type="dxa"/>
        </w:tcPr>
        <w:p w14:paraId="1E43DEB2" w14:textId="77777777" w:rsidR="00424B35" w:rsidRDefault="00424B35">
          <w:pPr>
            <w:pStyle w:val="EmptyCellLayoutStyle"/>
            <w:spacing w:after="0" w:line="240" w:lineRule="auto"/>
          </w:pPr>
        </w:p>
      </w:tc>
    </w:tr>
    <w:tr w:rsidR="00424B35" w14:paraId="6F2A42D2" w14:textId="77777777">
      <w:tc>
        <w:tcPr>
          <w:tcW w:w="153" w:type="dxa"/>
        </w:tcPr>
        <w:p w14:paraId="5372E65C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79FC2771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598219F4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6F2A81E0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14:paraId="4CC55F37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 w14:paraId="4AE2B019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14:paraId="758A973B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14:paraId="60D89EB4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714D4B5C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3D50FECF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14:paraId="674C24BD" w14:textId="77777777" w:rsidR="00424B35" w:rsidRDefault="00424B35">
          <w:pPr>
            <w:pStyle w:val="EmptyCellLayoutStyle"/>
            <w:spacing w:after="0" w:line="240" w:lineRule="auto"/>
          </w:pPr>
        </w:p>
      </w:tc>
    </w:tr>
    <w:tr w:rsidR="00424B35" w14:paraId="4D30CD3D" w14:textId="77777777">
      <w:tc>
        <w:tcPr>
          <w:tcW w:w="153" w:type="dxa"/>
        </w:tcPr>
        <w:p w14:paraId="43525C2A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49A6840F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14251442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6D86F586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14:paraId="6D8615CE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sz="7" w:space="0" w:color="000000"/>
          </w:tcBorders>
        </w:tcPr>
        <w:p w14:paraId="4BFF710D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sz="7" w:space="0" w:color="000000"/>
          </w:tcBorders>
        </w:tcPr>
        <w:p w14:paraId="21A0EB3F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sz="7" w:space="0" w:color="000000"/>
          </w:tcBorders>
        </w:tcPr>
        <w:p w14:paraId="356D9C77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sz="7" w:space="0" w:color="000000"/>
          </w:tcBorders>
        </w:tcPr>
        <w:p w14:paraId="49184D22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sz="7" w:space="0" w:color="000000"/>
          </w:tcBorders>
        </w:tcPr>
        <w:p w14:paraId="4453EB44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14:paraId="62756857" w14:textId="77777777" w:rsidR="00424B35" w:rsidRDefault="00424B35">
          <w:pPr>
            <w:pStyle w:val="EmptyCellLayoutStyle"/>
            <w:spacing w:after="0" w:line="240" w:lineRule="auto"/>
          </w:pPr>
        </w:p>
      </w:tc>
    </w:tr>
    <w:tr w:rsidR="008876EB" w14:paraId="42965404" w14:textId="77777777" w:rsidTr="008876EB">
      <w:tc>
        <w:tcPr>
          <w:tcW w:w="153" w:type="dxa"/>
        </w:tcPr>
        <w:p w14:paraId="643E6BC2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49B8E012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5478F046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3EA69030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53" w:type="dxa"/>
          <w:gridSpan w:val="4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491"/>
          </w:tblGrid>
          <w:tr w:rsidR="00424B35" w14:paraId="6B741013" w14:textId="77777777">
            <w:tc>
              <w:tcPr>
                <w:tcW w:w="9492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16F6445A" w14:textId="77777777" w:rsidR="00424B35" w:rsidRDefault="00424B35">
                <w:pPr>
                  <w:spacing w:after="0" w:line="240" w:lineRule="auto"/>
                </w:pPr>
              </w:p>
              <w:p w14:paraId="00A8EC0B" w14:textId="77777777" w:rsidR="00424B35" w:rsidRDefault="0029057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eastAsia="Arial" w:hAnsi="Arial"/>
                    <w:color w:val="000000"/>
                    <w:sz w:val="24"/>
                  </w:rPr>
                  <w:t xml:space="preserve">01-Dec-2016 </w:t>
                </w:r>
                <w:r>
                  <w:rPr>
                    <w:rFonts w:ascii="Arial" w:eastAsia="Arial" w:hAnsi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eastAsia="Arial" w:hAnsi="Arial"/>
                    <w:color w:val="000000"/>
                    <w:sz w:val="24"/>
                  </w:rPr>
                  <w:t>17-Sep-2020</w:t>
                </w:r>
              </w:p>
            </w:tc>
          </w:tr>
        </w:tbl>
        <w:p w14:paraId="5E999DF1" w14:textId="77777777" w:rsidR="00424B35" w:rsidRDefault="00424B35">
          <w:pPr>
            <w:spacing w:after="0" w:line="240" w:lineRule="auto"/>
          </w:pPr>
        </w:p>
      </w:tc>
      <w:tc>
        <w:tcPr>
          <w:tcW w:w="79" w:type="dxa"/>
        </w:tcPr>
        <w:p w14:paraId="07FC1FFD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6E63F4C4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14:paraId="0BB1E477" w14:textId="77777777" w:rsidR="00424B35" w:rsidRDefault="00424B35">
          <w:pPr>
            <w:pStyle w:val="EmptyCellLayoutStyle"/>
            <w:spacing w:after="0" w:line="240" w:lineRule="auto"/>
          </w:pPr>
        </w:p>
      </w:tc>
    </w:tr>
    <w:tr w:rsidR="008876EB" w14:paraId="0A4B26DD" w14:textId="77777777" w:rsidTr="008876EB">
      <w:tc>
        <w:tcPr>
          <w:tcW w:w="153" w:type="dxa"/>
        </w:tcPr>
        <w:p w14:paraId="1C21EC6E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5C77FCAB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02251B9E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64A13AA9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53" w:type="dxa"/>
          <w:gridSpan w:val="4"/>
          <w:vMerge/>
        </w:tcPr>
        <w:p w14:paraId="1854636E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7E0A7806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2665"/>
          </w:tblGrid>
          <w:tr w:rsidR="00424B35" w14:paraId="517649EB" w14:textId="77777777">
            <w:trPr>
              <w:trHeight w:val="422"/>
            </w:trPr>
            <w:tc>
              <w:tcPr>
                <w:tcW w:w="266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72AB7B88" w14:textId="77777777" w:rsidR="00424B35" w:rsidRDefault="0029057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</w:rPr>
                  <w:t>Page</w:t>
                </w:r>
              </w:p>
              <w:p w14:paraId="37AF0C43" w14:textId="77777777" w:rsidR="00424B35" w:rsidRDefault="0029057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</w:rPr>
                  <w:t xml:space="preserve"> /</w:t>
                </w:r>
                <w:r>
                  <w:rPr>
                    <w:rFonts w:ascii="Arial" w:eastAsia="Arial" w:hAnsi="Arial"/>
                    <w:color w:val="000000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</w:rPr>
                  <w:fldChar w:fldCharType="end"/>
                </w:r>
              </w:p>
            </w:tc>
          </w:tr>
        </w:tbl>
        <w:p w14:paraId="41FEA592" w14:textId="77777777" w:rsidR="00424B35" w:rsidRDefault="00424B35">
          <w:pPr>
            <w:spacing w:after="0" w:line="240" w:lineRule="auto"/>
          </w:pPr>
        </w:p>
      </w:tc>
      <w:tc>
        <w:tcPr>
          <w:tcW w:w="315" w:type="dxa"/>
        </w:tcPr>
        <w:p w14:paraId="6122ACC7" w14:textId="77777777" w:rsidR="00424B35" w:rsidRDefault="00424B35">
          <w:pPr>
            <w:pStyle w:val="EmptyCellLayoutStyle"/>
            <w:spacing w:after="0" w:line="240" w:lineRule="auto"/>
          </w:pPr>
        </w:p>
      </w:tc>
    </w:tr>
    <w:tr w:rsidR="008876EB" w14:paraId="0FC021DD" w14:textId="77777777" w:rsidTr="008876EB">
      <w:tc>
        <w:tcPr>
          <w:tcW w:w="153" w:type="dxa"/>
        </w:tcPr>
        <w:p w14:paraId="001E943A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3029216E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34F440D2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19678192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53" w:type="dxa"/>
          <w:gridSpan w:val="4"/>
          <w:vMerge/>
        </w:tcPr>
        <w:p w14:paraId="32E28A3E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24B4B73C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43E63B55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14:paraId="727F111B" w14:textId="77777777" w:rsidR="00424B35" w:rsidRDefault="00424B35">
          <w:pPr>
            <w:pStyle w:val="EmptyCellLayoutStyle"/>
            <w:spacing w:after="0" w:line="240" w:lineRule="auto"/>
          </w:pPr>
        </w:p>
      </w:tc>
    </w:tr>
    <w:tr w:rsidR="00424B35" w14:paraId="07F85BF8" w14:textId="77777777">
      <w:tc>
        <w:tcPr>
          <w:tcW w:w="153" w:type="dxa"/>
        </w:tcPr>
        <w:p w14:paraId="58DFC1DF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 w14:paraId="1B1D76C2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5461B5C9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4387BA88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14:paraId="490BDD6E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 w14:paraId="673A9F9F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14:paraId="4F0A8EB9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14:paraId="631221A0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49A0EFD6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3E1DB01F" w14:textId="77777777" w:rsidR="00424B35" w:rsidRDefault="00424B35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14:paraId="13FA64C3" w14:textId="77777777" w:rsidR="00424B35" w:rsidRDefault="00424B35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SB">
    <w15:presenceInfo w15:providerId="None" w15:userId="T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4B35"/>
    <w:rsid w:val="00290578"/>
    <w:rsid w:val="00424B35"/>
    <w:rsid w:val="0088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5126CB"/>
  <w15:docId w15:val="{877A1657-3028-4F02-AA79-9EF70522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6E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876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76EB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76E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7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76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8/08/relationships/commentsExtensible" Target="commentsExtensible.xm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microsoft.com/office/2016/09/relationships/commentsIds" Target="commentsIds.xml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Rev_Com_SG_Activities_summary</dc:title>
  <dc:creator>TSB</dc:creator>
  <dc:description/>
  <cp:lastModifiedBy>TSB</cp:lastModifiedBy>
  <cp:revision>2</cp:revision>
  <dcterms:created xsi:type="dcterms:W3CDTF">2020-09-17T13:02:00Z</dcterms:created>
  <dcterms:modified xsi:type="dcterms:W3CDTF">2020-09-17T13:02:00Z</dcterms:modified>
</cp:coreProperties>
</file>